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B498" w14:textId="77777777" w:rsidR="00F0508E" w:rsidRPr="00C10474" w:rsidRDefault="00F0508E" w:rsidP="00C1047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522D25" w14:textId="77777777" w:rsidR="00F0508E" w:rsidRPr="00C10474" w:rsidRDefault="00F0508E" w:rsidP="00C10474">
      <w:pPr>
        <w:rPr>
          <w:rFonts w:asciiTheme="minorHAnsi" w:hAnsiTheme="minorHAnsi" w:cstheme="minorHAnsi"/>
          <w:sz w:val="22"/>
          <w:szCs w:val="22"/>
        </w:rPr>
      </w:pPr>
    </w:p>
    <w:p w14:paraId="594EE428" w14:textId="3F0801D1" w:rsidR="00F0508E" w:rsidRPr="00C10474" w:rsidRDefault="00C10474" w:rsidP="00C10474">
      <w:pPr>
        <w:spacing w:before="29"/>
        <w:ind w:left="813"/>
        <w:jc w:val="center"/>
        <w:rPr>
          <w:rFonts w:asciiTheme="minorHAnsi" w:hAnsiTheme="minorHAnsi" w:cstheme="minorHAnsi"/>
          <w:sz w:val="28"/>
          <w:szCs w:val="28"/>
        </w:rPr>
      </w:pPr>
      <w:r w:rsidRPr="00C10474">
        <w:rPr>
          <w:rFonts w:asciiTheme="minorHAnsi" w:hAnsiTheme="minorHAnsi" w:cstheme="minorHAnsi"/>
          <w:b/>
          <w:sz w:val="28"/>
          <w:szCs w:val="28"/>
        </w:rPr>
        <w:t>Cur</w:t>
      </w:r>
      <w:r w:rsidRPr="00C10474">
        <w:rPr>
          <w:rFonts w:asciiTheme="minorHAnsi" w:hAnsiTheme="minorHAnsi" w:cstheme="minorHAnsi"/>
          <w:b/>
          <w:spacing w:val="-1"/>
          <w:sz w:val="28"/>
          <w:szCs w:val="28"/>
        </w:rPr>
        <w:t>r</w:t>
      </w:r>
      <w:r w:rsidRPr="00C10474">
        <w:rPr>
          <w:rFonts w:asciiTheme="minorHAnsi" w:hAnsiTheme="minorHAnsi" w:cstheme="minorHAnsi"/>
          <w:b/>
          <w:sz w:val="28"/>
          <w:szCs w:val="28"/>
        </w:rPr>
        <w:t>icu</w:t>
      </w:r>
      <w:r w:rsidRPr="00C10474">
        <w:rPr>
          <w:rFonts w:asciiTheme="minorHAnsi" w:hAnsiTheme="minorHAnsi" w:cstheme="minorHAnsi"/>
          <w:b/>
          <w:spacing w:val="1"/>
          <w:sz w:val="28"/>
          <w:szCs w:val="28"/>
        </w:rPr>
        <w:t>lu</w:t>
      </w:r>
      <w:r w:rsidRPr="00C10474">
        <w:rPr>
          <w:rFonts w:asciiTheme="minorHAnsi" w:hAnsiTheme="minorHAnsi" w:cstheme="minorHAnsi"/>
          <w:b/>
          <w:sz w:val="28"/>
          <w:szCs w:val="28"/>
        </w:rPr>
        <w:t>m</w:t>
      </w:r>
      <w:r w:rsidRPr="00C10474">
        <w:rPr>
          <w:rFonts w:asciiTheme="minorHAnsi" w:hAnsiTheme="minorHAnsi" w:cstheme="minorHAnsi"/>
          <w:b/>
          <w:spacing w:val="-3"/>
          <w:sz w:val="28"/>
          <w:szCs w:val="28"/>
        </w:rPr>
        <w:t xml:space="preserve"> </w:t>
      </w:r>
      <w:r w:rsidRPr="00C10474">
        <w:rPr>
          <w:rFonts w:asciiTheme="minorHAnsi" w:hAnsiTheme="minorHAnsi" w:cstheme="minorHAnsi"/>
          <w:b/>
          <w:sz w:val="28"/>
          <w:szCs w:val="28"/>
        </w:rPr>
        <w:t>Vit</w:t>
      </w:r>
      <w:r w:rsidRPr="00C10474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C10474">
        <w:rPr>
          <w:rFonts w:asciiTheme="minorHAnsi" w:hAnsiTheme="minorHAnsi" w:cstheme="minorHAnsi"/>
          <w:b/>
          <w:sz w:val="28"/>
          <w:szCs w:val="28"/>
        </w:rPr>
        <w:t>e</w:t>
      </w:r>
    </w:p>
    <w:p w14:paraId="4293A960" w14:textId="77777777" w:rsidR="00F0508E" w:rsidRPr="00C10474" w:rsidRDefault="00F0508E" w:rsidP="00C10474">
      <w:pPr>
        <w:rPr>
          <w:rFonts w:asciiTheme="minorHAnsi" w:hAnsiTheme="minorHAnsi" w:cstheme="minorHAnsi"/>
          <w:sz w:val="22"/>
          <w:szCs w:val="22"/>
        </w:rPr>
      </w:pPr>
    </w:p>
    <w:p w14:paraId="2843DB3D" w14:textId="77777777" w:rsidR="00C10474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>Harun Davey</w:t>
      </w:r>
    </w:p>
    <w:p w14:paraId="5CE97AD6" w14:textId="5F21A1AA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b/>
          <w:sz w:val="22"/>
          <w:szCs w:val="22"/>
        </w:rPr>
        <w:t>je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ag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z w:val="22"/>
          <w:szCs w:val="22"/>
        </w:rPr>
        <w:t>r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d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sz w:val="22"/>
          <w:szCs w:val="22"/>
        </w:rPr>
        <w:t>Pos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td</w:t>
      </w:r>
      <w:r w:rsidRPr="00C10474">
        <w:rPr>
          <w:rFonts w:asciiTheme="minorHAnsi" w:hAnsiTheme="minorHAnsi" w:cstheme="minorHAnsi"/>
          <w:b/>
          <w:sz w:val="22"/>
          <w:szCs w:val="22"/>
        </w:rPr>
        <w:t>o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b/>
          <w:sz w:val="22"/>
          <w:szCs w:val="22"/>
        </w:rPr>
        <w:t>to</w:t>
      </w:r>
      <w:r w:rsidRPr="00C1047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10474">
        <w:rPr>
          <w:rFonts w:asciiTheme="minorHAnsi" w:hAnsiTheme="minorHAnsi" w:cstheme="minorHAnsi"/>
          <w:b/>
          <w:sz w:val="22"/>
          <w:szCs w:val="22"/>
        </w:rPr>
        <w:t>al R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C10474">
        <w:rPr>
          <w:rFonts w:asciiTheme="minorHAnsi" w:hAnsiTheme="minorHAnsi" w:cstheme="minorHAnsi"/>
          <w:b/>
          <w:sz w:val="22"/>
          <w:szCs w:val="22"/>
        </w:rPr>
        <w:t>h</w:t>
      </w:r>
      <w:r w:rsidRPr="00C1047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sz w:val="22"/>
          <w:szCs w:val="22"/>
        </w:rPr>
        <w:t>F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z w:val="22"/>
          <w:szCs w:val="22"/>
        </w:rPr>
        <w:t>l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b/>
          <w:sz w:val="22"/>
          <w:szCs w:val="22"/>
        </w:rPr>
        <w:t>ow</w:t>
      </w:r>
    </w:p>
    <w:p w14:paraId="041A4959" w14:textId="77777777" w:rsidR="00F0508E" w:rsidRPr="00C10474" w:rsidRDefault="00F0508E" w:rsidP="00C1047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F7C9A7E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z w:val="22"/>
          <w:szCs w:val="22"/>
        </w:rPr>
        <w:t>Exa</w:t>
      </w:r>
      <w:r w:rsidRPr="00C1047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10474">
        <w:rPr>
          <w:rFonts w:asciiTheme="minorHAnsi" w:hAnsiTheme="minorHAnsi" w:cstheme="minorHAnsi"/>
          <w:b/>
          <w:sz w:val="22"/>
          <w:szCs w:val="22"/>
        </w:rPr>
        <w:t>s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d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10474">
        <w:rPr>
          <w:rFonts w:asciiTheme="minorHAnsi" w:hAnsiTheme="minorHAnsi" w:cstheme="minorHAnsi"/>
          <w:b/>
          <w:sz w:val="22"/>
          <w:szCs w:val="22"/>
        </w:rPr>
        <w:t>thorisa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z w:val="22"/>
          <w:szCs w:val="22"/>
        </w:rPr>
        <w:t>io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s</w:t>
      </w:r>
    </w:p>
    <w:p w14:paraId="6A3FD8B2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2015     </w:t>
      </w:r>
      <w:r w:rsidRPr="00C1047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rtifi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 xml:space="preserve">te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10474">
        <w:rPr>
          <w:rFonts w:asciiTheme="minorHAnsi" w:hAnsiTheme="minorHAnsi" w:cstheme="minorHAnsi"/>
          <w:sz w:val="22"/>
          <w:szCs w:val="22"/>
        </w:rPr>
        <w:t xml:space="preserve">rom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rd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Medi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 xml:space="preserve">hool, MA,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: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i/>
          <w:sz w:val="22"/>
          <w:szCs w:val="22"/>
        </w:rPr>
        <w:t xml:space="preserve">Global 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z w:val="22"/>
          <w:szCs w:val="22"/>
        </w:rPr>
        <w:t>l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i/>
          <w:sz w:val="22"/>
          <w:szCs w:val="22"/>
        </w:rPr>
        <w:t>nical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i/>
          <w:sz w:val="22"/>
          <w:szCs w:val="22"/>
        </w:rPr>
        <w:t>S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z w:val="22"/>
          <w:szCs w:val="22"/>
        </w:rPr>
        <w:t>hola</w:t>
      </w:r>
      <w:r w:rsidRPr="00C10474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C10474">
        <w:rPr>
          <w:rFonts w:asciiTheme="minorHAnsi" w:hAnsiTheme="minorHAnsi" w:cstheme="minorHAnsi"/>
          <w:i/>
          <w:sz w:val="22"/>
          <w:szCs w:val="22"/>
        </w:rPr>
        <w:t>s</w:t>
      </w:r>
    </w:p>
    <w:p w14:paraId="2E69077F" w14:textId="77777777" w:rsidR="00F0508E" w:rsidRPr="00C10474" w:rsidRDefault="00C10474" w:rsidP="00C10474">
      <w:pPr>
        <w:ind w:left="2126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i/>
          <w:sz w:val="22"/>
          <w:szCs w:val="22"/>
        </w:rPr>
        <w:t>R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s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arch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i/>
          <w:sz w:val="22"/>
          <w:szCs w:val="22"/>
        </w:rPr>
        <w:t>rain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i/>
          <w:sz w:val="22"/>
          <w:szCs w:val="22"/>
        </w:rPr>
        <w:t>ng Program</w:t>
      </w:r>
    </w:p>
    <w:p w14:paraId="0E515D05" w14:textId="77777777" w:rsidR="00F0508E" w:rsidRPr="00C10474" w:rsidRDefault="00C10474" w:rsidP="00C10474">
      <w:pPr>
        <w:tabs>
          <w:tab w:val="left" w:pos="1240"/>
        </w:tabs>
        <w:ind w:left="2126" w:right="529" w:hanging="13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ab/>
      </w:r>
      <w:r w:rsidRPr="00C10474">
        <w:rPr>
          <w:rFonts w:asciiTheme="minorHAnsi" w:hAnsiTheme="minorHAnsi" w:cstheme="minorHAnsi"/>
          <w:sz w:val="22"/>
          <w:szCs w:val="22"/>
        </w:rPr>
        <w:t>2013</w:t>
      </w: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hD in 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 xml:space="preserve">h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ien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10474">
        <w:rPr>
          <w:rFonts w:asciiTheme="minorHAnsi" w:hAnsiTheme="minorHAnsi" w:cstheme="minorHAnsi"/>
          <w:sz w:val="22"/>
          <w:szCs w:val="22"/>
        </w:rPr>
        <w:t>s,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Univ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rsi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f Cop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nh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n, 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10474">
        <w:rPr>
          <w:rFonts w:asciiTheme="minorHAnsi" w:hAnsiTheme="minorHAnsi" w:cstheme="minorHAnsi"/>
          <w:sz w:val="22"/>
          <w:szCs w:val="22"/>
        </w:rPr>
        <w:t>; Th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:</w:t>
      </w:r>
      <w:r w:rsidRPr="00C1047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i/>
          <w:sz w:val="22"/>
          <w:szCs w:val="22"/>
        </w:rPr>
        <w:t>Aort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i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i/>
          <w:sz w:val="22"/>
          <w:szCs w:val="22"/>
        </w:rPr>
        <w:t>st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C10474">
        <w:rPr>
          <w:rFonts w:asciiTheme="minorHAnsi" w:hAnsiTheme="minorHAnsi" w:cstheme="minorHAnsi"/>
          <w:i/>
          <w:sz w:val="22"/>
          <w:szCs w:val="22"/>
        </w:rPr>
        <w:t>fness, gly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z w:val="22"/>
          <w:szCs w:val="22"/>
        </w:rPr>
        <w:t>a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 xml:space="preserve">mia and 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z w:val="22"/>
          <w:szCs w:val="22"/>
        </w:rPr>
        <w:t>a</w:t>
      </w:r>
      <w:r w:rsidRPr="00C1047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C10474">
        <w:rPr>
          <w:rFonts w:asciiTheme="minorHAnsi" w:hAnsiTheme="minorHAnsi" w:cstheme="minorHAnsi"/>
          <w:i/>
          <w:sz w:val="22"/>
          <w:szCs w:val="22"/>
        </w:rPr>
        <w:t>diom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tabo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i/>
          <w:sz w:val="22"/>
          <w:szCs w:val="22"/>
        </w:rPr>
        <w:t xml:space="preserve">ic risk 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10474">
        <w:rPr>
          <w:rFonts w:asciiTheme="minorHAnsi" w:hAnsiTheme="minorHAnsi" w:cstheme="minorHAnsi"/>
          <w:i/>
          <w:sz w:val="22"/>
          <w:szCs w:val="22"/>
        </w:rPr>
        <w:t>anag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m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nt</w:t>
      </w:r>
      <w:r w:rsidRPr="00C1047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i/>
          <w:sz w:val="22"/>
          <w:szCs w:val="22"/>
        </w:rPr>
        <w:t xml:space="preserve">– an 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pid</w:t>
      </w:r>
      <w:r w:rsidRPr="00C1047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C10474">
        <w:rPr>
          <w:rFonts w:asciiTheme="minorHAnsi" w:hAnsiTheme="minorHAnsi" w:cstheme="minorHAnsi"/>
          <w:i/>
          <w:sz w:val="22"/>
          <w:szCs w:val="22"/>
        </w:rPr>
        <w:t>miolog</w:t>
      </w:r>
      <w:r w:rsidRPr="00C1047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z w:val="22"/>
          <w:szCs w:val="22"/>
        </w:rPr>
        <w:t>al approa</w:t>
      </w:r>
      <w:r w:rsidRPr="00C1047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i/>
          <w:sz w:val="22"/>
          <w:szCs w:val="22"/>
        </w:rPr>
        <w:t>h</w:t>
      </w:r>
    </w:p>
    <w:p w14:paraId="626A4009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2003     </w:t>
      </w:r>
      <w:r w:rsidRPr="00C1047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in 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dicin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, Univ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si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f Cop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nh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n, DK</w:t>
      </w:r>
    </w:p>
    <w:p w14:paraId="21279474" w14:textId="77777777" w:rsidR="00F0508E" w:rsidRPr="00C10474" w:rsidRDefault="00F0508E" w:rsidP="00C1047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76F14C" w14:textId="77777777" w:rsidR="00F0508E" w:rsidRPr="00C10474" w:rsidRDefault="00C10474" w:rsidP="00C10474">
      <w:pPr>
        <w:ind w:left="100" w:firstLine="620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z w:val="22"/>
          <w:szCs w:val="22"/>
        </w:rPr>
        <w:t>Ap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b/>
          <w:sz w:val="22"/>
          <w:szCs w:val="22"/>
        </w:rPr>
        <w:t>oi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ts</w:t>
      </w:r>
    </w:p>
    <w:p w14:paraId="1C13AB35" w14:textId="346F2FA3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2016-</w:t>
      </w: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roj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10474">
        <w:rPr>
          <w:rFonts w:asciiTheme="minorHAnsi" w:hAnsiTheme="minorHAnsi" w:cstheme="minorHAnsi"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r 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nd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os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do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tor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h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ow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h Center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for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on</w:t>
      </w:r>
    </w:p>
    <w:p w14:paraId="399BC561" w14:textId="77777777" w:rsidR="00F0508E" w:rsidRPr="00C10474" w:rsidRDefault="00C10474" w:rsidP="00C10474">
      <w:pPr>
        <w:ind w:left="2126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 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h</w:t>
      </w:r>
    </w:p>
    <w:p w14:paraId="27EFEBC3" w14:textId="0DD3CB4C" w:rsidR="00F0508E" w:rsidRPr="00C10474" w:rsidRDefault="00C10474" w:rsidP="00C10474">
      <w:pPr>
        <w:tabs>
          <w:tab w:val="left" w:pos="1240"/>
        </w:tabs>
        <w:ind w:left="2126" w:right="221" w:hanging="13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 w:rsidRPr="00C10474">
        <w:rPr>
          <w:rFonts w:asciiTheme="minorHAnsi" w:hAnsiTheme="minorHAnsi" w:cstheme="minorHAnsi"/>
          <w:sz w:val="22"/>
          <w:szCs w:val="22"/>
        </w:rPr>
        <w:t>2013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>16</w:t>
      </w:r>
      <w:r w:rsidRPr="00C1047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ostdo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tor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 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 xml:space="preserve">h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 xml:space="preserve">ow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h 20%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 w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 xml:space="preserve">rk in the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 xml:space="preserve">utpatient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nic, Clin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>l Epid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olo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 xml:space="preserve">,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 xml:space="preserve">teno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iab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tes Cent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A/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, 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ntoft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, DK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&amp;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nish Di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tes A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</w:p>
    <w:p w14:paraId="3A34634B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2012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>13</w:t>
      </w:r>
      <w:r w:rsidRPr="00C1047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10474">
        <w:rPr>
          <w:rFonts w:asciiTheme="minorHAnsi" w:hAnsiTheme="minorHAnsi" w:cstheme="minorHAnsi"/>
          <w:sz w:val="22"/>
          <w:szCs w:val="22"/>
        </w:rPr>
        <w:t>unior do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tor, C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10474">
        <w:rPr>
          <w:rFonts w:asciiTheme="minorHAnsi" w:hAnsiTheme="minorHAnsi" w:cstheme="minorHAnsi"/>
          <w:sz w:val="22"/>
          <w:szCs w:val="22"/>
        </w:rPr>
        <w:t>ol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10474">
        <w:rPr>
          <w:rFonts w:asciiTheme="minorHAnsi" w:hAnsiTheme="minorHAnsi" w:cstheme="minorHAnsi"/>
          <w:sz w:val="22"/>
          <w:szCs w:val="22"/>
        </w:rPr>
        <w:t>ispebje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g Hospit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l, DK.</w:t>
      </w:r>
    </w:p>
    <w:p w14:paraId="06D20AB8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2009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>12</w:t>
      </w:r>
      <w:r w:rsidRPr="00C1047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hD stude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0474">
        <w:rPr>
          <w:rFonts w:asciiTheme="minorHAnsi" w:hAnsiTheme="minorHAnsi" w:cstheme="minorHAnsi"/>
          <w:sz w:val="22"/>
          <w:szCs w:val="22"/>
        </w:rPr>
        <w:t>t, 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 xml:space="preserve">h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ien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10474">
        <w:rPr>
          <w:rFonts w:asciiTheme="minorHAnsi" w:hAnsiTheme="minorHAnsi" w:cstheme="minorHAnsi"/>
          <w:sz w:val="22"/>
          <w:szCs w:val="22"/>
        </w:rPr>
        <w:t xml:space="preserve">s,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ubl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 xml:space="preserve">h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Epid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olo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 Univ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rsi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of</w:t>
      </w:r>
    </w:p>
    <w:p w14:paraId="42F1D97C" w14:textId="77777777" w:rsidR="00F0508E" w:rsidRPr="00C10474" w:rsidRDefault="00C10474" w:rsidP="00C10474">
      <w:pPr>
        <w:ind w:left="2126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>Cop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nh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n, DK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&amp;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Cl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 Epid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olo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 xml:space="preserve">,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 xml:space="preserve">teno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iab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tes Cent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A/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z w:val="22"/>
          <w:szCs w:val="22"/>
        </w:rPr>
        <w:t xml:space="preserve"> 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ntoft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, DK</w:t>
      </w:r>
    </w:p>
    <w:p w14:paraId="53313D11" w14:textId="20B9D2CA" w:rsidR="00F0508E" w:rsidRPr="00C10474" w:rsidRDefault="00C10474" w:rsidP="00C10474">
      <w:pPr>
        <w:tabs>
          <w:tab w:val="left" w:pos="1240"/>
        </w:tabs>
        <w:ind w:left="2126" w:right="770" w:hanging="13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</w:t>
      </w:r>
      <w:r w:rsidRPr="00C10474">
        <w:rPr>
          <w:rFonts w:asciiTheme="minorHAnsi" w:hAnsiTheme="minorHAnsi" w:cstheme="minorHAnsi"/>
          <w:sz w:val="22"/>
          <w:szCs w:val="22"/>
        </w:rPr>
        <w:t>2008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>09</w:t>
      </w:r>
      <w:r w:rsidRPr="00C1047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roj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10474">
        <w:rPr>
          <w:rFonts w:asciiTheme="minorHAnsi" w:hAnsiTheme="minorHAnsi" w:cstheme="minorHAnsi"/>
          <w:sz w:val="22"/>
          <w:szCs w:val="22"/>
        </w:rPr>
        <w:t>t coo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dinator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 xml:space="preserve">f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he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RO stud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 xml:space="preserve">teno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ia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tes Cent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A/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, 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ntoft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, 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10474">
        <w:rPr>
          <w:rFonts w:asciiTheme="minorHAnsi" w:hAnsiTheme="minorHAnsi" w:cstheme="minorHAnsi"/>
          <w:sz w:val="22"/>
          <w:szCs w:val="22"/>
        </w:rPr>
        <w:t>.</w:t>
      </w:r>
    </w:p>
    <w:p w14:paraId="230098E8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2008     </w:t>
      </w:r>
      <w:r w:rsidRPr="00C1047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10474">
        <w:rPr>
          <w:rFonts w:asciiTheme="minorHAnsi" w:hAnsiTheme="minorHAnsi" w:cstheme="minorHAnsi"/>
          <w:sz w:val="22"/>
          <w:szCs w:val="22"/>
        </w:rPr>
        <w:t>unior do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 xml:space="preserve">tor, Steno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iab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tes Cent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r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/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, 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10474">
        <w:rPr>
          <w:rFonts w:asciiTheme="minorHAnsi" w:hAnsiTheme="minorHAnsi" w:cstheme="minorHAnsi"/>
          <w:sz w:val="22"/>
          <w:szCs w:val="22"/>
        </w:rPr>
        <w:t xml:space="preserve">te,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K</w:t>
      </w:r>
    </w:p>
    <w:p w14:paraId="68F6CD0D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 </w:t>
      </w:r>
      <w:r w:rsidRPr="00C1047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2003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>08</w:t>
      </w:r>
      <w:r w:rsidRPr="00C1047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10474">
        <w:rPr>
          <w:rFonts w:asciiTheme="minorHAnsi" w:hAnsiTheme="minorHAnsi" w:cstheme="minorHAnsi"/>
          <w:sz w:val="22"/>
          <w:szCs w:val="22"/>
        </w:rPr>
        <w:t>unior do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tor in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lud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medi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>l rot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on, 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pi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 xml:space="preserve">ion </w:t>
      </w:r>
      <w:r w:rsidRPr="00C10474">
        <w:rPr>
          <w:rFonts w:asciiTheme="minorHAnsi" w:hAnsiTheme="minorHAnsi" w:cstheme="minorHAnsi"/>
          <w:sz w:val="22"/>
          <w:szCs w:val="22"/>
        </w:rPr>
        <w:t xml:space="preserve">of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nma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k</w:t>
      </w:r>
    </w:p>
    <w:p w14:paraId="5F256495" w14:textId="77777777" w:rsidR="00F0508E" w:rsidRPr="00C10474" w:rsidRDefault="00F0508E" w:rsidP="00C1047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8908172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b/>
          <w:sz w:val="22"/>
          <w:szCs w:val="22"/>
        </w:rPr>
        <w:t>ienti</w:t>
      </w:r>
      <w:r w:rsidRPr="00C1047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10474">
        <w:rPr>
          <w:rFonts w:asciiTheme="minorHAnsi" w:hAnsiTheme="minorHAnsi" w:cstheme="minorHAnsi"/>
          <w:b/>
          <w:sz w:val="22"/>
          <w:szCs w:val="22"/>
        </w:rPr>
        <w:t>ic p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10474">
        <w:rPr>
          <w:rFonts w:asciiTheme="minorHAnsi" w:hAnsiTheme="minorHAnsi" w:cstheme="minorHAnsi"/>
          <w:b/>
          <w:sz w:val="22"/>
          <w:szCs w:val="22"/>
        </w:rPr>
        <w:t>l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z w:val="22"/>
          <w:szCs w:val="22"/>
        </w:rPr>
        <w:t>io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C1047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d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 xml:space="preserve"> p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C10474">
        <w:rPr>
          <w:rFonts w:asciiTheme="minorHAnsi" w:hAnsiTheme="minorHAnsi" w:cstheme="minorHAnsi"/>
          <w:b/>
          <w:sz w:val="22"/>
          <w:szCs w:val="22"/>
        </w:rPr>
        <w:t>s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ta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z w:val="22"/>
          <w:szCs w:val="22"/>
        </w:rPr>
        <w:t>io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s</w:t>
      </w:r>
    </w:p>
    <w:p w14:paraId="1AC2B9AC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18 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inal 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fic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pu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ons in 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10474">
        <w:rPr>
          <w:rFonts w:asciiTheme="minorHAnsi" w:hAnsiTheme="minorHAnsi" w:cstheme="minorHAnsi"/>
          <w:sz w:val="22"/>
          <w:szCs w:val="22"/>
        </w:rPr>
        <w:t xml:space="preserve">r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10474">
        <w:rPr>
          <w:rFonts w:asciiTheme="minorHAnsi" w:hAnsiTheme="minorHAnsi" w:cstheme="minorHAnsi"/>
          <w:sz w:val="22"/>
          <w:szCs w:val="22"/>
        </w:rPr>
        <w:t>v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w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d journ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ls</w:t>
      </w:r>
    </w:p>
    <w:p w14:paraId="3B59CB5C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 other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ientific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publ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ions</w:t>
      </w:r>
    </w:p>
    <w:p w14:paraId="7EDB5405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15 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10474">
        <w:rPr>
          <w:rFonts w:asciiTheme="minorHAnsi" w:hAnsiTheme="minorHAnsi" w:cstheme="minorHAnsi"/>
          <w:sz w:val="22"/>
          <w:szCs w:val="22"/>
        </w:rPr>
        <w:t>l pr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 xml:space="preserve">ons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t national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 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s. Two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s inv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ted sp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z w:val="22"/>
          <w:szCs w:val="22"/>
        </w:rPr>
        <w:t>k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r.</w:t>
      </w:r>
    </w:p>
    <w:p w14:paraId="3F334E95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17 post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 xml:space="preserve">ons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t national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 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</w:p>
    <w:p w14:paraId="2E5A9341" w14:textId="77777777" w:rsidR="00F0508E" w:rsidRPr="00C10474" w:rsidRDefault="00F0508E" w:rsidP="00C1047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CFF862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Other</w:t>
      </w:r>
      <w:r w:rsidRPr="00C1047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sci</w:t>
      </w:r>
      <w:r w:rsidRPr="00C1047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ti</w:t>
      </w:r>
      <w:r w:rsidRPr="00C1047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ic ob</w:t>
      </w:r>
      <w:r w:rsidRPr="00C1047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C1047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g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C1047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tbl>
      <w:tblPr>
        <w:tblW w:w="0" w:type="auto"/>
        <w:tblInd w:w="7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1006"/>
        <w:gridCol w:w="8064"/>
      </w:tblGrid>
      <w:tr w:rsidR="00F0508E" w:rsidRPr="00C10474" w14:paraId="1C1F9297" w14:textId="77777777">
        <w:trPr>
          <w:trHeight w:hRule="exact" w:val="29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C78A44A" w14:textId="77777777" w:rsidR="00F0508E" w:rsidRPr="00C10474" w:rsidRDefault="00F0508E" w:rsidP="00C10474">
            <w:pPr>
              <w:spacing w:before="44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B4378CE" w14:textId="77777777" w:rsidR="00F0508E" w:rsidRPr="00C10474" w:rsidRDefault="00C10474" w:rsidP="00C10474">
            <w:pPr>
              <w:ind w:lef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2015-</w:t>
            </w:r>
          </w:p>
        </w:tc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</w:tcPr>
          <w:p w14:paraId="667E7371" w14:textId="77777777" w:rsidR="00F0508E" w:rsidRPr="00C10474" w:rsidRDefault="00C10474" w:rsidP="00C10474">
            <w:pPr>
              <w:ind w:left="7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rvisor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hD stud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F0508E" w:rsidRPr="00C10474" w14:paraId="061BE41F" w14:textId="77777777">
        <w:trPr>
          <w:trHeight w:hRule="exact" w:val="276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2476AD9" w14:textId="77777777" w:rsidR="00F0508E" w:rsidRPr="00C10474" w:rsidRDefault="00F0508E" w:rsidP="00C10474">
            <w:pPr>
              <w:spacing w:before="31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8DABEF5" w14:textId="77777777" w:rsidR="00F0508E" w:rsidRPr="00C10474" w:rsidRDefault="00C10474" w:rsidP="00C10474">
            <w:pPr>
              <w:ind w:lef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</w:tcPr>
          <w:p w14:paraId="4ADC725B" w14:textId="77777777" w:rsidR="00F0508E" w:rsidRPr="00C10474" w:rsidRDefault="00C10474" w:rsidP="00C10474">
            <w:pPr>
              <w:ind w:left="7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rvisor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rnist</w:t>
            </w:r>
          </w:p>
        </w:tc>
      </w:tr>
      <w:tr w:rsidR="00F0508E" w:rsidRPr="00C10474" w14:paraId="6F7280D2" w14:textId="77777777">
        <w:trPr>
          <w:trHeight w:hRule="exact" w:val="414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70B1FFF" w14:textId="77777777" w:rsidR="00F0508E" w:rsidRPr="00C10474" w:rsidRDefault="00F0508E" w:rsidP="00C10474">
            <w:pPr>
              <w:spacing w:before="31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0D77652" w14:textId="77777777" w:rsidR="00F0508E" w:rsidRPr="00C10474" w:rsidRDefault="00C10474" w:rsidP="00C10474">
            <w:pPr>
              <w:ind w:lef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</w:tcPr>
          <w:p w14:paraId="64E2E4DB" w14:textId="77777777" w:rsidR="00F0508E" w:rsidRPr="00C10474" w:rsidRDefault="00C10474" w:rsidP="00C10474">
            <w:pPr>
              <w:ind w:left="7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rvisor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f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4 mast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 stud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nts</w:t>
            </w:r>
          </w:p>
        </w:tc>
      </w:tr>
      <w:tr w:rsidR="00F0508E" w:rsidRPr="00C10474" w14:paraId="0F024DD6" w14:textId="77777777">
        <w:trPr>
          <w:trHeight w:hRule="exact" w:val="414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6C4E6BC" w14:textId="77777777" w:rsidR="00F0508E" w:rsidRPr="00C10474" w:rsidRDefault="00F0508E" w:rsidP="00C10474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D48A3F" w14:textId="77777777" w:rsidR="00F0508E" w:rsidRPr="00C10474" w:rsidRDefault="00F0508E" w:rsidP="00C10474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6C86575" w14:textId="77777777" w:rsidR="00F0508E" w:rsidRPr="00C10474" w:rsidRDefault="00F0508E" w:rsidP="00C10474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E919CA" w14:textId="77777777" w:rsidR="00F0508E" w:rsidRPr="00C10474" w:rsidRDefault="00C10474" w:rsidP="00C10474">
            <w:pPr>
              <w:ind w:lef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2014-</w:t>
            </w:r>
          </w:p>
        </w:tc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</w:tcPr>
          <w:p w14:paraId="798F1D84" w14:textId="77777777" w:rsidR="00F0508E" w:rsidRPr="00C10474" w:rsidRDefault="00F0508E" w:rsidP="00C10474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6C4792" w14:textId="77777777" w:rsidR="00F0508E" w:rsidRPr="00C10474" w:rsidRDefault="00C10474" w:rsidP="00C10474">
            <w:pPr>
              <w:ind w:left="7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Memb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 of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the b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rd 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nish </w:t>
            </w:r>
            <w:r w:rsidRPr="00C10474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tension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0508E" w:rsidRPr="00C10474" w14:paraId="6BB84A75" w14:textId="77777777">
        <w:trPr>
          <w:trHeight w:hRule="exact" w:val="91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670BB25" w14:textId="77777777" w:rsidR="00F0508E" w:rsidRPr="00C10474" w:rsidRDefault="00F0508E" w:rsidP="00C10474">
            <w:pPr>
              <w:spacing w:before="31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0DC87853" w14:textId="77777777" w:rsidR="00F0508E" w:rsidRPr="00C10474" w:rsidRDefault="00F0508E" w:rsidP="00C104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CC19F" w14:textId="77777777" w:rsidR="00F0508E" w:rsidRPr="00C10474" w:rsidRDefault="00F0508E" w:rsidP="00C104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5CD6D1" w14:textId="77777777" w:rsidR="00F0508E" w:rsidRPr="00C10474" w:rsidRDefault="00F0508E" w:rsidP="00C10474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6A9D28A" w14:textId="77777777" w:rsidR="00F0508E" w:rsidRPr="00C10474" w:rsidRDefault="00C10474" w:rsidP="00C10474">
            <w:pPr>
              <w:ind w:lef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  <w:p w14:paraId="5BFEBDF7" w14:textId="77777777" w:rsidR="00F0508E" w:rsidRPr="00C10474" w:rsidRDefault="00F0508E" w:rsidP="00C10474">
            <w:pPr>
              <w:spacing w:before="1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CA91A8" w14:textId="77777777" w:rsidR="00F0508E" w:rsidRPr="00C10474" w:rsidRDefault="00C10474" w:rsidP="00C10474">
            <w:pPr>
              <w:ind w:left="13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2012-</w:t>
            </w:r>
          </w:p>
        </w:tc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</w:tcPr>
          <w:p w14:paraId="3442CD92" w14:textId="77777777" w:rsidR="00F0508E" w:rsidRPr="00C10474" w:rsidRDefault="00C10474" w:rsidP="00C10474">
            <w:pPr>
              <w:ind w:left="73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Memb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 of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the b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rd 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C1047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”</w:t>
            </w:r>
            <w:r w:rsidRPr="00C1047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rsh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p in Epid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l A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sis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</w:p>
          <w:p w14:paraId="01D53754" w14:textId="77777777" w:rsidR="00F0508E" w:rsidRPr="00C10474" w:rsidRDefault="00C10474" w:rsidP="00C10474">
            <w:pPr>
              <w:ind w:left="73" w:righ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udinal 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iab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lat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d d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C1047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)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ol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on with U</w:t>
            </w:r>
            <w:r w:rsidRPr="00C1047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C1047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ondon. Memb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r of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the b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rd,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Da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nish 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king</w:t>
            </w:r>
            <w:r w:rsidRPr="00C1047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oup on</w:t>
            </w:r>
            <w:r w:rsidRPr="00C1047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1047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104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10474">
              <w:rPr>
                <w:rFonts w:asciiTheme="minorHAnsi" w:hAnsiTheme="minorHAnsi" w:cstheme="minorHAnsi"/>
                <w:sz w:val="22"/>
                <w:szCs w:val="22"/>
              </w:rPr>
              <w:t>ss.</w:t>
            </w:r>
          </w:p>
        </w:tc>
      </w:tr>
    </w:tbl>
    <w:p w14:paraId="180D6C82" w14:textId="77777777" w:rsidR="00F0508E" w:rsidRPr="00C10474" w:rsidRDefault="00F0508E" w:rsidP="00C1047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6088753" w14:textId="77777777" w:rsidR="00F0508E" w:rsidRPr="00C10474" w:rsidRDefault="00C10474" w:rsidP="00C10474">
      <w:pPr>
        <w:spacing w:before="29"/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Memb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of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the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om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tee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of t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0474">
        <w:rPr>
          <w:rFonts w:asciiTheme="minorHAnsi" w:hAnsiTheme="minorHAnsi" w:cstheme="minorHAnsi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10474">
        <w:rPr>
          <w:rFonts w:asciiTheme="minorHAnsi" w:hAnsiTheme="minorHAnsi" w:cstheme="minorHAnsi"/>
          <w:sz w:val="22"/>
          <w:szCs w:val="22"/>
        </w:rPr>
        <w:t>nnu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of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RTERY 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ie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2016.</w:t>
      </w:r>
    </w:p>
    <w:p w14:paraId="203C5BAA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Memb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of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the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om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tee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r Post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Doc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10474">
        <w:rPr>
          <w:rFonts w:asciiTheme="minorHAnsi" w:hAnsiTheme="minorHAnsi" w:cstheme="minorHAnsi"/>
          <w:sz w:val="22"/>
          <w:szCs w:val="22"/>
        </w:rPr>
        <w:t>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Sc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10474">
        <w:rPr>
          <w:rFonts w:asciiTheme="minorHAnsi" w:hAnsiTheme="minorHAnsi" w:cstheme="minorHAnsi"/>
          <w:sz w:val="22"/>
          <w:szCs w:val="22"/>
        </w:rPr>
        <w:t>ool, 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nish Di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tes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</w:p>
    <w:p w14:paraId="46953A6F" w14:textId="77777777" w:rsidR="00F0508E" w:rsidRPr="00C10474" w:rsidRDefault="00C10474" w:rsidP="00C10474">
      <w:pPr>
        <w:ind w:left="1171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>2015.</w:t>
      </w:r>
    </w:p>
    <w:p w14:paraId="65EF9E92" w14:textId="77777777" w:rsidR="00F0508E" w:rsidRPr="00C10474" w:rsidRDefault="00C10474" w:rsidP="00C10474">
      <w:pPr>
        <w:ind w:left="8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Memb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of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the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om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tee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of t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10474">
        <w:rPr>
          <w:rFonts w:asciiTheme="minorHAnsi" w:hAnsiTheme="minorHAnsi" w:cstheme="minorHAnsi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10474">
        <w:rPr>
          <w:rFonts w:asciiTheme="minorHAnsi" w:hAnsiTheme="minorHAnsi" w:cstheme="minorHAnsi"/>
          <w:sz w:val="22"/>
          <w:szCs w:val="22"/>
        </w:rPr>
        <w:t>nnu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EAD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mposium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C10474">
        <w:rPr>
          <w:rFonts w:asciiTheme="minorHAnsi" w:hAnsiTheme="minorHAnsi" w:cstheme="minorHAnsi"/>
          <w:sz w:val="22"/>
          <w:szCs w:val="22"/>
        </w:rPr>
        <w:t xml:space="preserve">4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 2015.</w:t>
      </w:r>
    </w:p>
    <w:p w14:paraId="34A3369C" w14:textId="77777777" w:rsidR="00F0508E" w:rsidRPr="00C10474" w:rsidRDefault="00C10474" w:rsidP="00C10474">
      <w:pPr>
        <w:tabs>
          <w:tab w:val="left" w:pos="1160"/>
        </w:tabs>
        <w:ind w:left="1171" w:right="238" w:hanging="358"/>
        <w:rPr>
          <w:rFonts w:asciiTheme="minorHAnsi" w:hAnsiTheme="minorHAnsi" w:cstheme="minorHAnsi"/>
          <w:sz w:val="22"/>
          <w:szCs w:val="22"/>
        </w:rPr>
        <w:sectPr w:rsidR="00F0508E" w:rsidRPr="00C10474">
          <w:pgSz w:w="11920" w:h="16840"/>
          <w:pgMar w:top="1560" w:right="1080" w:bottom="280" w:left="320" w:header="720" w:footer="720" w:gutter="0"/>
          <w:cols w:space="720"/>
        </w:sect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ab/>
      </w:r>
      <w:r w:rsidRPr="00C10474">
        <w:rPr>
          <w:rFonts w:asciiTheme="minorHAnsi" w:hAnsiTheme="minorHAnsi" w:cstheme="minorHAnsi"/>
          <w:sz w:val="22"/>
          <w:szCs w:val="22"/>
        </w:rPr>
        <w:t>Memb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of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the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om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tee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the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nish Art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ss </w:t>
      </w:r>
      <w:r w:rsidRPr="00C10474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10474">
        <w:rPr>
          <w:rFonts w:asciiTheme="minorHAnsi" w:hAnsiTheme="minorHAnsi" w:cstheme="minorHAnsi"/>
          <w:sz w:val="22"/>
          <w:szCs w:val="22"/>
        </w:rPr>
        <w:t xml:space="preserve">posium 2011, 2013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 2014.</w:t>
      </w:r>
    </w:p>
    <w:p w14:paraId="7472C3E7" w14:textId="77777777" w:rsidR="00F0508E" w:rsidRPr="00C10474" w:rsidRDefault="00F0508E" w:rsidP="00C1047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D26ED3" w14:textId="77777777" w:rsidR="00F0508E" w:rsidRPr="00C10474" w:rsidRDefault="00F0508E" w:rsidP="00C10474">
      <w:pPr>
        <w:rPr>
          <w:rFonts w:asciiTheme="minorHAnsi" w:hAnsiTheme="minorHAnsi" w:cstheme="minorHAnsi"/>
          <w:sz w:val="22"/>
          <w:szCs w:val="22"/>
        </w:rPr>
      </w:pPr>
    </w:p>
    <w:p w14:paraId="30F282E0" w14:textId="77777777" w:rsidR="00F0508E" w:rsidRPr="00C10474" w:rsidRDefault="00C10474" w:rsidP="00C10474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vie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C10474">
        <w:rPr>
          <w:rFonts w:asciiTheme="minorHAnsi" w:hAnsiTheme="minorHAnsi" w:cstheme="minorHAnsi"/>
          <w:sz w:val="22"/>
          <w:szCs w:val="22"/>
        </w:rPr>
        <w:t xml:space="preserve">r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r 6 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10474">
        <w:rPr>
          <w:rFonts w:asciiTheme="minorHAnsi" w:hAnsiTheme="minorHAnsi" w:cstheme="minorHAnsi"/>
          <w:sz w:val="22"/>
          <w:szCs w:val="22"/>
        </w:rPr>
        <w:t>ourn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ls on diab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tes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>rdiov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ular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dis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.</w:t>
      </w:r>
    </w:p>
    <w:p w14:paraId="62938657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Author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10474">
        <w:rPr>
          <w:rFonts w:asciiTheme="minorHAnsi" w:hAnsiTheme="minorHAnsi" w:cstheme="minorHAnsi"/>
          <w:sz w:val="22"/>
          <w:szCs w:val="22"/>
        </w:rPr>
        <w:t xml:space="preserve">nd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di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of the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nish 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ui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 on A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ss.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ink:</w:t>
      </w:r>
    </w:p>
    <w:p w14:paraId="5095B5EF" w14:textId="77777777" w:rsidR="00F0508E" w:rsidRPr="00C10474" w:rsidRDefault="00C10474" w:rsidP="00C10474">
      <w:pPr>
        <w:ind w:left="471"/>
        <w:rPr>
          <w:rFonts w:asciiTheme="minorHAnsi" w:hAnsiTheme="minorHAnsi" w:cstheme="minorHAnsi"/>
          <w:sz w:val="22"/>
          <w:szCs w:val="22"/>
        </w:rPr>
      </w:pPr>
      <w:hyperlink r:id="rId5">
        <w:r w:rsidRPr="00C10474">
          <w:rPr>
            <w:rFonts w:asciiTheme="minorHAnsi" w:hAnsiTheme="minorHAnsi" w:cstheme="minorHAnsi"/>
            <w:color w:val="009FDA"/>
            <w:position w:val="-1"/>
            <w:sz w:val="22"/>
            <w:szCs w:val="22"/>
            <w:u w:val="single" w:color="009FDA"/>
          </w:rPr>
          <w:t>ht</w:t>
        </w:r>
        <w:r w:rsidRPr="00C10474">
          <w:rPr>
            <w:rFonts w:asciiTheme="minorHAnsi" w:hAnsiTheme="minorHAnsi" w:cstheme="minorHAnsi"/>
            <w:color w:val="009FDA"/>
            <w:spacing w:val="1"/>
            <w:position w:val="-1"/>
            <w:sz w:val="22"/>
            <w:szCs w:val="22"/>
            <w:u w:val="single" w:color="009FDA"/>
          </w:rPr>
          <w:t>t</w:t>
        </w:r>
        <w:r w:rsidRPr="00C10474">
          <w:rPr>
            <w:rFonts w:asciiTheme="minorHAnsi" w:hAnsiTheme="minorHAnsi" w:cstheme="minorHAnsi"/>
            <w:color w:val="009FDA"/>
            <w:position w:val="-1"/>
            <w:sz w:val="22"/>
            <w:szCs w:val="22"/>
            <w:u w:val="single" w:color="009FDA"/>
          </w:rPr>
          <w:t>p:</w:t>
        </w:r>
        <w:r w:rsidRPr="00C10474">
          <w:rPr>
            <w:rFonts w:asciiTheme="minorHAnsi" w:hAnsiTheme="minorHAnsi" w:cstheme="minorHAnsi"/>
            <w:color w:val="009FDA"/>
            <w:spacing w:val="1"/>
            <w:position w:val="-1"/>
            <w:sz w:val="22"/>
            <w:szCs w:val="22"/>
            <w:u w:val="single" w:color="009FDA"/>
          </w:rPr>
          <w:t>/</w:t>
        </w:r>
        <w:r w:rsidRPr="00C10474">
          <w:rPr>
            <w:rFonts w:asciiTheme="minorHAnsi" w:hAnsiTheme="minorHAnsi" w:cstheme="minorHAnsi"/>
            <w:color w:val="009FDA"/>
            <w:position w:val="-1"/>
            <w:sz w:val="22"/>
            <w:szCs w:val="22"/>
            <w:u w:val="single" w:color="009FDA"/>
          </w:rPr>
          <w:t>/dahs.dk/ind</w:t>
        </w:r>
        <w:r w:rsidRPr="00C10474">
          <w:rPr>
            <w:rFonts w:asciiTheme="minorHAnsi" w:hAnsiTheme="minorHAnsi" w:cstheme="minorHAnsi"/>
            <w:color w:val="009FDA"/>
            <w:spacing w:val="-3"/>
            <w:position w:val="-1"/>
            <w:sz w:val="22"/>
            <w:szCs w:val="22"/>
            <w:u w:val="single" w:color="009FDA"/>
          </w:rPr>
          <w:t>e</w:t>
        </w:r>
        <w:r w:rsidRPr="00C10474">
          <w:rPr>
            <w:rFonts w:asciiTheme="minorHAnsi" w:hAnsiTheme="minorHAnsi" w:cstheme="minorHAnsi"/>
            <w:color w:val="009FDA"/>
            <w:spacing w:val="2"/>
            <w:position w:val="-1"/>
            <w:sz w:val="22"/>
            <w:szCs w:val="22"/>
            <w:u w:val="single" w:color="009FDA"/>
          </w:rPr>
          <w:t>x</w:t>
        </w:r>
        <w:r w:rsidRPr="00C10474">
          <w:rPr>
            <w:rFonts w:asciiTheme="minorHAnsi" w:hAnsiTheme="minorHAnsi" w:cstheme="minorHAnsi"/>
            <w:color w:val="009FDA"/>
            <w:position w:val="-1"/>
            <w:sz w:val="22"/>
            <w:szCs w:val="22"/>
            <w:u w:val="single" w:color="009FDA"/>
          </w:rPr>
          <w:t>.ph</w:t>
        </w:r>
        <w:r w:rsidRPr="00C10474">
          <w:rPr>
            <w:rFonts w:asciiTheme="minorHAnsi" w:hAnsiTheme="minorHAnsi" w:cstheme="minorHAnsi"/>
            <w:color w:val="009FDA"/>
            <w:spacing w:val="-2"/>
            <w:position w:val="-1"/>
            <w:sz w:val="22"/>
            <w:szCs w:val="22"/>
            <w:u w:val="single" w:color="009FDA"/>
          </w:rPr>
          <w:t>p</w:t>
        </w:r>
        <w:r w:rsidRPr="00C10474">
          <w:rPr>
            <w:rFonts w:asciiTheme="minorHAnsi" w:hAnsiTheme="minorHAnsi" w:cstheme="minorHAnsi"/>
            <w:color w:val="009FDA"/>
            <w:spacing w:val="1"/>
            <w:position w:val="-1"/>
            <w:sz w:val="22"/>
            <w:szCs w:val="22"/>
            <w:u w:val="single" w:color="009FDA"/>
          </w:rPr>
          <w:t>?</w:t>
        </w:r>
        <w:r w:rsidRPr="00C10474">
          <w:rPr>
            <w:rFonts w:asciiTheme="minorHAnsi" w:hAnsiTheme="minorHAnsi" w:cstheme="minorHAnsi"/>
            <w:color w:val="009FDA"/>
            <w:position w:val="-1"/>
            <w:sz w:val="22"/>
            <w:szCs w:val="22"/>
            <w:u w:val="single" w:color="009FDA"/>
          </w:rPr>
          <w:t>id=7</w:t>
        </w:r>
      </w:hyperlink>
    </w:p>
    <w:p w14:paraId="1A71751B" w14:textId="77777777" w:rsidR="00F0508E" w:rsidRPr="00C10474" w:rsidRDefault="00F0508E" w:rsidP="00C1047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DA65A23" w14:textId="77777777" w:rsidR="00F0508E" w:rsidRPr="00C10474" w:rsidRDefault="00C10474" w:rsidP="00C10474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10474">
        <w:rPr>
          <w:rFonts w:asciiTheme="minorHAnsi" w:hAnsiTheme="minorHAnsi" w:cstheme="minorHAnsi"/>
          <w:b/>
          <w:sz w:val="22"/>
          <w:szCs w:val="22"/>
        </w:rPr>
        <w:t>i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g</w:t>
      </w:r>
    </w:p>
    <w:p w14:paraId="41DCB593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C1047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Me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hool, Unive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of Cop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nh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n: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rd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ular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pidemio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</w:p>
    <w:p w14:paraId="4B2E9F78" w14:textId="77777777" w:rsidR="00F0508E" w:rsidRPr="00C10474" w:rsidRDefault="00C10474" w:rsidP="00C10474">
      <w:pPr>
        <w:tabs>
          <w:tab w:val="left" w:pos="460"/>
        </w:tabs>
        <w:ind w:left="1431" w:right="74" w:hanging="1318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ab/>
      </w:r>
      <w:r w:rsidRPr="00C10474">
        <w:rPr>
          <w:rFonts w:asciiTheme="minorHAnsi" w:hAnsiTheme="minorHAnsi" w:cstheme="minorHAnsi"/>
          <w:sz w:val="22"/>
          <w:szCs w:val="22"/>
        </w:rPr>
        <w:t xml:space="preserve">2013      </w:t>
      </w:r>
      <w:r w:rsidRPr="00C1047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rtme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10474">
        <w:rPr>
          <w:rFonts w:asciiTheme="minorHAnsi" w:hAnsiTheme="minorHAnsi" w:cstheme="minorHAnsi"/>
          <w:sz w:val="22"/>
          <w:szCs w:val="22"/>
        </w:rPr>
        <w:t>t of C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in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10474">
        <w:rPr>
          <w:rFonts w:asciiTheme="minorHAnsi" w:hAnsiTheme="minorHAnsi" w:cstheme="minorHAnsi"/>
          <w:sz w:val="22"/>
          <w:szCs w:val="22"/>
        </w:rPr>
        <w:t>ol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10474">
        <w:rPr>
          <w:rFonts w:asciiTheme="minorHAnsi" w:hAnsiTheme="minorHAnsi" w:cstheme="minorHAnsi"/>
          <w:sz w:val="22"/>
          <w:szCs w:val="22"/>
        </w:rPr>
        <w:t>ispebje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g Hospit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l: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Cr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sh 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u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se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 xml:space="preserve">n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 ph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10474">
        <w:rPr>
          <w:rFonts w:asciiTheme="minorHAnsi" w:hAnsiTheme="minorHAnsi" w:cstheme="minorHAnsi"/>
          <w:sz w:val="22"/>
          <w:szCs w:val="22"/>
        </w:rPr>
        <w:t>ol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for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jun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tors.</w:t>
      </w:r>
    </w:p>
    <w:p w14:paraId="56A89AFB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2011      </w:t>
      </w:r>
      <w:r w:rsidRPr="00C1047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 xml:space="preserve">hD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ours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, Univ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rsi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f Cop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nh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n: Dia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tes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 xml:space="preserve">n the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C10474">
        <w:rPr>
          <w:rFonts w:asciiTheme="minorHAnsi" w:hAnsiTheme="minorHAnsi" w:cstheme="minorHAnsi"/>
          <w:sz w:val="22"/>
          <w:szCs w:val="22"/>
        </w:rPr>
        <w:t>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lo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10474">
        <w:rPr>
          <w:rFonts w:asciiTheme="minorHAnsi" w:hAnsiTheme="minorHAnsi" w:cstheme="minorHAnsi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ld</w:t>
      </w:r>
    </w:p>
    <w:p w14:paraId="1D4E679A" w14:textId="77777777" w:rsidR="00F0508E" w:rsidRPr="00C10474" w:rsidRDefault="00C10474" w:rsidP="00C10474">
      <w:pPr>
        <w:tabs>
          <w:tab w:val="left" w:pos="460"/>
        </w:tabs>
        <w:ind w:left="1431" w:right="1073" w:hanging="1318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ab/>
      </w:r>
      <w:r w:rsidRPr="00C10474">
        <w:rPr>
          <w:rFonts w:asciiTheme="minorHAnsi" w:hAnsiTheme="minorHAnsi" w:cstheme="minorHAnsi"/>
          <w:sz w:val="22"/>
          <w:szCs w:val="22"/>
        </w:rPr>
        <w:t>2009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 xml:space="preserve">13 </w:t>
      </w:r>
      <w:r w:rsidRPr="00C1047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C10474">
        <w:rPr>
          <w:rFonts w:asciiTheme="minorHAnsi" w:hAnsiTheme="minorHAnsi" w:cstheme="minorHAnsi"/>
          <w:sz w:val="22"/>
          <w:szCs w:val="22"/>
        </w:rPr>
        <w:t>hi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of 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10474">
        <w:rPr>
          <w:rFonts w:asciiTheme="minorHAnsi" w:hAnsiTheme="minorHAnsi" w:cstheme="minorHAnsi"/>
          <w:sz w:val="22"/>
          <w:szCs w:val="22"/>
        </w:rPr>
        <w:t>rs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 and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ud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nts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 diab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 xml:space="preserve">tes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pid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olog</w:t>
      </w:r>
      <w:r w:rsidRPr="00C1047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omp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ons, p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thop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sio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gy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nd t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</w:t>
      </w:r>
    </w:p>
    <w:p w14:paraId="63E93F4F" w14:textId="77777777" w:rsidR="00F0508E" w:rsidRPr="00C10474" w:rsidRDefault="00F0508E" w:rsidP="00C10474">
      <w:pPr>
        <w:rPr>
          <w:rFonts w:asciiTheme="minorHAnsi" w:hAnsiTheme="minorHAnsi" w:cstheme="minorHAnsi"/>
          <w:sz w:val="22"/>
          <w:szCs w:val="22"/>
        </w:rPr>
      </w:pPr>
    </w:p>
    <w:p w14:paraId="062E94AB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10474">
        <w:rPr>
          <w:rFonts w:asciiTheme="minorHAnsi" w:hAnsiTheme="minorHAnsi" w:cstheme="minorHAnsi"/>
          <w:b/>
          <w:sz w:val="22"/>
          <w:szCs w:val="22"/>
        </w:rPr>
        <w:t>s</w:t>
      </w:r>
    </w:p>
    <w:p w14:paraId="440A04DD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2015      </w:t>
      </w:r>
      <w:r w:rsidRPr="00C1047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The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You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10474">
        <w:rPr>
          <w:rFonts w:asciiTheme="minorHAnsi" w:hAnsiTheme="minorHAnsi" w:cstheme="minorHAnsi"/>
          <w:sz w:val="22"/>
          <w:szCs w:val="22"/>
        </w:rPr>
        <w:t xml:space="preserve">g 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nv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st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tor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C10474">
        <w:rPr>
          <w:rFonts w:asciiTheme="minorHAnsi" w:hAnsiTheme="minorHAnsi" w:cstheme="minorHAnsi"/>
          <w:sz w:val="22"/>
          <w:szCs w:val="22"/>
        </w:rPr>
        <w:t>rd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he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ARTERY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ie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, K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kow,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oland</w:t>
      </w:r>
    </w:p>
    <w:p w14:paraId="4F697A96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 xml:space="preserve">2014      </w:t>
      </w:r>
      <w:r w:rsidRPr="00C1047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oster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ntation Aw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10474">
        <w:rPr>
          <w:rFonts w:asciiTheme="minorHAnsi" w:hAnsiTheme="minorHAnsi" w:cstheme="minorHAnsi"/>
          <w:sz w:val="22"/>
          <w:szCs w:val="22"/>
        </w:rPr>
        <w:t xml:space="preserve">d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he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10474">
        <w:rPr>
          <w:rFonts w:asciiTheme="minorHAnsi" w:hAnsiTheme="minorHAnsi" w:cstheme="minorHAnsi"/>
          <w:sz w:val="22"/>
          <w:szCs w:val="22"/>
        </w:rPr>
        <w:t>nnu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l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ng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z w:val="22"/>
          <w:szCs w:val="22"/>
        </w:rPr>
        <w:t>f the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Eu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op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 Di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b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</w:p>
    <w:p w14:paraId="1C90A057" w14:textId="77777777" w:rsidR="00F0508E" w:rsidRPr="00C10474" w:rsidRDefault="00C10474" w:rsidP="00C10474">
      <w:pPr>
        <w:ind w:left="1393" w:right="4623"/>
        <w:jc w:val="center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>Epid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olo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 xml:space="preserve">oup,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rdini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10474">
        <w:rPr>
          <w:rFonts w:asciiTheme="minorHAnsi" w:hAnsiTheme="minorHAnsi" w:cstheme="minorHAnsi"/>
          <w:sz w:val="22"/>
          <w:szCs w:val="22"/>
        </w:rPr>
        <w:t>ta</w:t>
      </w:r>
      <w:r w:rsidRPr="00C1047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</w:p>
    <w:p w14:paraId="7363E6E5" w14:textId="77777777" w:rsidR="00F0508E" w:rsidRPr="00C10474" w:rsidRDefault="00F0508E" w:rsidP="00C1047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9DCF5C" w14:textId="77777777" w:rsidR="00F0508E" w:rsidRPr="00C10474" w:rsidRDefault="00F0508E" w:rsidP="00C10474">
      <w:pPr>
        <w:rPr>
          <w:rFonts w:asciiTheme="minorHAnsi" w:hAnsiTheme="minorHAnsi" w:cstheme="minorHAnsi"/>
          <w:sz w:val="22"/>
          <w:szCs w:val="22"/>
        </w:rPr>
      </w:pPr>
    </w:p>
    <w:p w14:paraId="7328D31C" w14:textId="77777777" w:rsidR="00F0508E" w:rsidRPr="00C10474" w:rsidRDefault="00F0508E" w:rsidP="00C10474">
      <w:pPr>
        <w:rPr>
          <w:rFonts w:asciiTheme="minorHAnsi" w:hAnsiTheme="minorHAnsi" w:cstheme="minorHAnsi"/>
          <w:sz w:val="22"/>
          <w:szCs w:val="22"/>
        </w:rPr>
      </w:pPr>
    </w:p>
    <w:p w14:paraId="0037DF73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1047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10474">
        <w:rPr>
          <w:rFonts w:asciiTheme="minorHAnsi" w:hAnsiTheme="minorHAnsi" w:cstheme="minorHAnsi"/>
          <w:b/>
          <w:sz w:val="22"/>
          <w:szCs w:val="22"/>
        </w:rPr>
        <w:t>i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z w:val="22"/>
          <w:szCs w:val="22"/>
        </w:rPr>
        <w:t>ist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b/>
          <w:sz w:val="22"/>
          <w:szCs w:val="22"/>
        </w:rPr>
        <w:t>a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10474">
        <w:rPr>
          <w:rFonts w:asciiTheme="minorHAnsi" w:hAnsiTheme="minorHAnsi" w:cstheme="minorHAnsi"/>
          <w:b/>
          <w:sz w:val="22"/>
          <w:szCs w:val="22"/>
        </w:rPr>
        <w:t>ive</w:t>
      </w:r>
      <w:r w:rsidRPr="00C1047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z w:val="22"/>
          <w:szCs w:val="22"/>
        </w:rPr>
        <w:t>x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10474">
        <w:rPr>
          <w:rFonts w:asciiTheme="minorHAnsi" w:hAnsiTheme="minorHAnsi" w:cstheme="minorHAnsi"/>
          <w:b/>
          <w:sz w:val="22"/>
          <w:szCs w:val="22"/>
        </w:rPr>
        <w:t>i</w:t>
      </w:r>
      <w:r w:rsidRPr="00C1047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1047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1047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b/>
          <w:sz w:val="22"/>
          <w:szCs w:val="22"/>
        </w:rPr>
        <w:t>e</w:t>
      </w:r>
    </w:p>
    <w:p w14:paraId="7A83DF11" w14:textId="77777777" w:rsidR="00F0508E" w:rsidRPr="00C10474" w:rsidRDefault="00C10474" w:rsidP="00C10474">
      <w:pPr>
        <w:ind w:left="113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z w:val="22"/>
          <w:szCs w:val="22"/>
        </w:rPr>
        <w:t xml:space="preserve">    </w:t>
      </w:r>
      <w:r w:rsidRPr="00C1047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roj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10474">
        <w:rPr>
          <w:rFonts w:asciiTheme="minorHAnsi" w:hAnsiTheme="minorHAnsi" w:cstheme="minorHAnsi"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of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H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 xml:space="preserve">h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ro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2017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– Ch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 xml:space="preserve">onic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10474">
        <w:rPr>
          <w:rFonts w:asciiTheme="minorHAnsi" w:hAnsiTheme="minorHAnsi" w:cstheme="minorHAnsi"/>
          <w:sz w:val="22"/>
          <w:szCs w:val="22"/>
        </w:rPr>
        <w:t>ise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</w:p>
    <w:p w14:paraId="30119A65" w14:textId="77777777" w:rsidR="00F0508E" w:rsidRPr="00C10474" w:rsidRDefault="00C10474" w:rsidP="00C10474">
      <w:pPr>
        <w:tabs>
          <w:tab w:val="left" w:pos="460"/>
        </w:tabs>
        <w:ind w:left="471" w:right="717" w:hanging="358"/>
        <w:rPr>
          <w:rFonts w:asciiTheme="minorHAnsi" w:hAnsiTheme="minorHAnsi" w:cstheme="minorHAnsi"/>
          <w:sz w:val="22"/>
          <w:szCs w:val="22"/>
        </w:rPr>
      </w:pPr>
      <w:r w:rsidRPr="00C1047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ab/>
      </w:r>
      <w:r w:rsidRPr="00C10474">
        <w:rPr>
          <w:rFonts w:asciiTheme="minorHAnsi" w:hAnsiTheme="minorHAnsi" w:cstheme="minorHAnsi"/>
          <w:sz w:val="22"/>
          <w:szCs w:val="22"/>
        </w:rPr>
        <w:t>2008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z w:val="22"/>
          <w:szCs w:val="22"/>
        </w:rPr>
        <w:t xml:space="preserve">15 </w:t>
      </w:r>
      <w:r w:rsidRPr="00C1047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10474">
        <w:rPr>
          <w:rFonts w:asciiTheme="minorHAnsi" w:hAnsiTheme="minorHAnsi" w:cstheme="minorHAnsi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pro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10474">
        <w:rPr>
          <w:rFonts w:asciiTheme="minorHAnsi" w:hAnsiTheme="minorHAnsi" w:cstheme="minorHAnsi"/>
          <w:sz w:val="22"/>
          <w:szCs w:val="22"/>
        </w:rPr>
        <w:t xml:space="preserve">t 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r of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the mul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ic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ntre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stu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z w:val="22"/>
          <w:szCs w:val="22"/>
        </w:rPr>
        <w:t>,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1047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10474">
        <w:rPr>
          <w:rFonts w:asciiTheme="minorHAnsi" w:hAnsiTheme="minorHAnsi" w:cstheme="minorHAnsi"/>
          <w:sz w:val="22"/>
          <w:szCs w:val="22"/>
        </w:rPr>
        <w:t>RO, du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10474">
        <w:rPr>
          <w:rFonts w:asciiTheme="minorHAnsi" w:hAnsiTheme="minorHAnsi" w:cstheme="minorHAnsi"/>
          <w:sz w:val="22"/>
          <w:szCs w:val="22"/>
        </w:rPr>
        <w:t>i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10474">
        <w:rPr>
          <w:rFonts w:asciiTheme="minorHAnsi" w:hAnsiTheme="minorHAnsi" w:cstheme="minorHAnsi"/>
          <w:sz w:val="22"/>
          <w:szCs w:val="22"/>
        </w:rPr>
        <w:t>g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the plannin</w:t>
      </w:r>
      <w:r w:rsidRPr="00C1047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10474">
        <w:rPr>
          <w:rFonts w:asciiTheme="minorHAnsi" w:hAnsiTheme="minorHAnsi" w:cstheme="minorHAnsi"/>
          <w:sz w:val="22"/>
          <w:szCs w:val="22"/>
        </w:rPr>
        <w:t>, 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10474">
        <w:rPr>
          <w:rFonts w:asciiTheme="minorHAnsi" w:hAnsiTheme="minorHAnsi" w:cstheme="minorHAnsi"/>
          <w:sz w:val="22"/>
          <w:szCs w:val="22"/>
        </w:rPr>
        <w:t>ol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1047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10474">
        <w:rPr>
          <w:rFonts w:asciiTheme="minorHAnsi" w:hAnsiTheme="minorHAnsi" w:cstheme="minorHAnsi"/>
          <w:sz w:val="22"/>
          <w:szCs w:val="22"/>
        </w:rPr>
        <w:t>ion,</w:t>
      </w:r>
      <w:r w:rsidRPr="00C1047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10474">
        <w:rPr>
          <w:rFonts w:asciiTheme="minorHAnsi" w:hAnsiTheme="minorHAnsi" w:cstheme="minorHAnsi"/>
          <w:sz w:val="22"/>
          <w:szCs w:val="22"/>
        </w:rPr>
        <w:t>d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ta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10474">
        <w:rPr>
          <w:rFonts w:asciiTheme="minorHAnsi" w:hAnsiTheme="minorHAnsi" w:cstheme="minorHAnsi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ning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 xml:space="preserve">nd 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z w:val="22"/>
          <w:szCs w:val="22"/>
        </w:rPr>
        <w:t>n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1047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1047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1047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10474">
        <w:rPr>
          <w:rFonts w:asciiTheme="minorHAnsi" w:hAnsiTheme="minorHAnsi" w:cstheme="minorHAnsi"/>
          <w:sz w:val="22"/>
          <w:szCs w:val="22"/>
        </w:rPr>
        <w:t>is phas</w:t>
      </w:r>
      <w:r w:rsidRPr="00C1047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10474">
        <w:rPr>
          <w:rFonts w:asciiTheme="minorHAnsi" w:hAnsiTheme="minorHAnsi" w:cstheme="minorHAnsi"/>
          <w:sz w:val="22"/>
          <w:szCs w:val="22"/>
        </w:rPr>
        <w:t>s</w:t>
      </w:r>
    </w:p>
    <w:sectPr w:rsidR="00F0508E" w:rsidRPr="00C10474">
      <w:pgSz w:w="11920" w:h="16840"/>
      <w:pgMar w:top="1560" w:right="12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23C25"/>
    <w:multiLevelType w:val="multilevel"/>
    <w:tmpl w:val="46F0EF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08E"/>
    <w:rsid w:val="00C10474"/>
    <w:rsid w:val="00F0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7222"/>
  <w15:docId w15:val="{3D1C9A03-F4B2-43CB-9DF2-4309EC055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ahs.dk/index.php?id=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2021-06-23T11:57:00Z</dcterms:created>
  <dcterms:modified xsi:type="dcterms:W3CDTF">2021-06-23T12:06:00Z</dcterms:modified>
</cp:coreProperties>
</file>